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:rsidR="00B0778B" w:rsidRPr="009314E1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>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:rsidR="00B0778B" w:rsidRPr="006E6AB5" w:rsidRDefault="009314E1" w:rsidP="009314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«09</w:t>
      </w:r>
      <w:r w:rsidR="00B125D9">
        <w:rPr>
          <w:rFonts w:ascii="Times New Roman" w:hAnsi="Times New Roman"/>
          <w:sz w:val="28"/>
          <w:szCs w:val="28"/>
        </w:rPr>
        <w:t>»</w:t>
      </w:r>
      <w:r w:rsidR="00F46A84">
        <w:rPr>
          <w:rFonts w:ascii="Times New Roman" w:hAnsi="Times New Roman"/>
          <w:sz w:val="28"/>
          <w:szCs w:val="28"/>
        </w:rPr>
        <w:t xml:space="preserve"> </w:t>
      </w:r>
      <w:r w:rsidR="001F687D">
        <w:rPr>
          <w:rFonts w:ascii="Times New Roman" w:hAnsi="Times New Roman"/>
          <w:sz w:val="28"/>
          <w:szCs w:val="28"/>
        </w:rPr>
        <w:t>июня</w:t>
      </w:r>
      <w:r w:rsidR="000C4799">
        <w:rPr>
          <w:rFonts w:ascii="Times New Roman" w:hAnsi="Times New Roman"/>
          <w:sz w:val="28"/>
          <w:szCs w:val="28"/>
        </w:rPr>
        <w:t xml:space="preserve"> </w:t>
      </w:r>
      <w:r w:rsidR="00641146">
        <w:rPr>
          <w:rFonts w:ascii="Times New Roman" w:hAnsi="Times New Roman"/>
          <w:sz w:val="28"/>
          <w:szCs w:val="28"/>
        </w:rPr>
        <w:t>2026 год</w:t>
      </w:r>
      <w:r w:rsidR="00BA2D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</w:t>
      </w:r>
      <w:r w:rsidR="00B125D9">
        <w:rPr>
          <w:rFonts w:ascii="Times New Roman" w:hAnsi="Times New Roman"/>
          <w:sz w:val="28"/>
          <w:szCs w:val="28"/>
        </w:rPr>
        <w:t xml:space="preserve">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</w:t>
      </w:r>
      <w:r w:rsidR="00DF34E5">
        <w:rPr>
          <w:rFonts w:ascii="Times New Roman" w:hAnsi="Times New Roman"/>
          <w:sz w:val="28"/>
          <w:szCs w:val="28"/>
        </w:rPr>
        <w:t xml:space="preserve">    </w:t>
      </w:r>
      <w:r w:rsidR="00BA2D6B">
        <w:rPr>
          <w:rFonts w:ascii="Times New Roman" w:hAnsi="Times New Roman"/>
          <w:sz w:val="28"/>
          <w:szCs w:val="28"/>
        </w:rPr>
        <w:t xml:space="preserve">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641146">
        <w:rPr>
          <w:rFonts w:ascii="Times New Roman" w:hAnsi="Times New Roman"/>
          <w:sz w:val="28"/>
          <w:szCs w:val="28"/>
        </w:rPr>
        <w:t xml:space="preserve">    </w:t>
      </w:r>
      <w:r w:rsidR="000C4799">
        <w:rPr>
          <w:rFonts w:ascii="Times New Roman" w:hAnsi="Times New Roman"/>
          <w:sz w:val="28"/>
          <w:szCs w:val="28"/>
        </w:rPr>
        <w:t xml:space="preserve">   </w:t>
      </w:r>
      <w:r w:rsidR="00097B4F" w:rsidRPr="006E6AB5">
        <w:rPr>
          <w:rFonts w:ascii="Times New Roman" w:hAnsi="Times New Roman"/>
          <w:sz w:val="28"/>
          <w:szCs w:val="28"/>
        </w:rPr>
        <w:t xml:space="preserve">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B0778B" w:rsidRPr="006E6AB5">
        <w:rPr>
          <w:rFonts w:ascii="Times New Roman" w:hAnsi="Times New Roman"/>
          <w:sz w:val="28"/>
          <w:szCs w:val="28"/>
        </w:rPr>
        <w:t>р.п</w:t>
      </w:r>
      <w:proofErr w:type="spellEnd"/>
      <w:r w:rsidR="00B0778B" w:rsidRPr="006E6AB5">
        <w:rPr>
          <w:rFonts w:ascii="Times New Roman" w:hAnsi="Times New Roman"/>
          <w:sz w:val="28"/>
          <w:szCs w:val="28"/>
        </w:rPr>
        <w:t>.</w:t>
      </w:r>
      <w:r w:rsidR="00FA140A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>Качуг</w:t>
      </w:r>
    </w:p>
    <w:p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F6266" w:rsidRPr="00C37906" w:rsidRDefault="001F6266" w:rsidP="003064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 xml:space="preserve">соответствии со статьей 179.3 Бюджетного кодекса Российской Федерации, </w:t>
      </w:r>
      <w:r w:rsidR="003064BA" w:rsidRPr="00116EA7">
        <w:rPr>
          <w:rFonts w:ascii="Times New Roman" w:hAnsi="Times New Roman"/>
          <w:sz w:val="28"/>
          <w:szCs w:val="28"/>
        </w:rPr>
        <w:t xml:space="preserve">Порядка разработки, </w:t>
      </w:r>
      <w:r w:rsidR="003064BA">
        <w:rPr>
          <w:rFonts w:ascii="Times New Roman" w:hAnsi="Times New Roman"/>
          <w:sz w:val="28"/>
          <w:szCs w:val="28"/>
        </w:rPr>
        <w:t>утверждения и реализации</w:t>
      </w:r>
      <w:r w:rsidR="003064BA" w:rsidRPr="00116EA7">
        <w:rPr>
          <w:rFonts w:ascii="Times New Roman" w:hAnsi="Times New Roman"/>
          <w:sz w:val="28"/>
          <w:szCs w:val="28"/>
        </w:rPr>
        <w:t xml:space="preserve"> </w:t>
      </w:r>
      <w:r w:rsidR="003064BA">
        <w:rPr>
          <w:rFonts w:ascii="Times New Roman" w:hAnsi="Times New Roman"/>
          <w:sz w:val="28"/>
          <w:szCs w:val="28"/>
        </w:rPr>
        <w:t xml:space="preserve">муниципальных </w:t>
      </w:r>
      <w:r w:rsidR="003064BA" w:rsidRPr="00116EA7">
        <w:rPr>
          <w:rFonts w:ascii="Times New Roman" w:hAnsi="Times New Roman"/>
          <w:sz w:val="28"/>
          <w:szCs w:val="28"/>
        </w:rPr>
        <w:t>программ</w:t>
      </w:r>
      <w:r w:rsidR="003064BA">
        <w:rPr>
          <w:rFonts w:ascii="Times New Roman" w:hAnsi="Times New Roman"/>
          <w:sz w:val="28"/>
          <w:szCs w:val="28"/>
        </w:rPr>
        <w:t>, подпрограмм муниципальных программ в Качугском муниципальном округе</w:t>
      </w:r>
      <w:r w:rsidR="003064BA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3064BA">
        <w:rPr>
          <w:rFonts w:ascii="Times New Roman" w:hAnsi="Times New Roman"/>
          <w:sz w:val="28"/>
          <w:szCs w:val="28"/>
        </w:rPr>
        <w:t xml:space="preserve">ации Качугского муниципального округа от 5 февраля 2026 года № 38, </w:t>
      </w:r>
      <w:r w:rsidRPr="001F6266">
        <w:rPr>
          <w:rFonts w:ascii="Times New Roman" w:hAnsi="Times New Roman"/>
          <w:sz w:val="28"/>
          <w:szCs w:val="28"/>
        </w:rPr>
        <w:t xml:space="preserve">руководствуясь статьями 18, 21, </w:t>
      </w:r>
      <w:r w:rsidRPr="00C37906">
        <w:rPr>
          <w:rFonts w:ascii="Times New Roman" w:hAnsi="Times New Roman"/>
          <w:sz w:val="28"/>
          <w:szCs w:val="28"/>
        </w:rPr>
        <w:t>37 Устава Качугского муниципального округа Иркутской области, администрация Качугского муниципального округа</w:t>
      </w:r>
    </w:p>
    <w:p w:rsidR="00E030C1" w:rsidRPr="00C37906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4E1" w:rsidRDefault="00B0778B" w:rsidP="009314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ПОСТАНОВЛЯЕТ:</w:t>
      </w:r>
    </w:p>
    <w:p w:rsidR="009314E1" w:rsidRDefault="009314E1" w:rsidP="009314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0778B" w:rsidRPr="009314E1" w:rsidRDefault="00B0778B" w:rsidP="009314E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4E1">
        <w:rPr>
          <w:rFonts w:ascii="Times New Roman" w:hAnsi="Times New Roman" w:cs="Times New Roman"/>
          <w:sz w:val="28"/>
          <w:szCs w:val="28"/>
        </w:rPr>
        <w:t xml:space="preserve">1. </w:t>
      </w:r>
      <w:r w:rsidR="00C67F84" w:rsidRPr="009314E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9314E1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 «Развитие </w:t>
      </w:r>
      <w:r w:rsidR="00C57057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культуры </w:t>
      </w:r>
      <w:r w:rsidR="008C1E5E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641146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Качугском </w:t>
      </w:r>
      <w:r w:rsidR="002822DE" w:rsidRPr="009314E1">
        <w:rPr>
          <w:rFonts w:ascii="Times New Roman" w:hAnsi="Times New Roman" w:cs="Times New Roman"/>
          <w:sz w:val="28"/>
          <w:szCs w:val="28"/>
          <w:lang w:eastAsia="en-US"/>
        </w:rPr>
        <w:t>муниципальном округе на 2026-2028 гг.»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, утвержденную постановлением администрации </w:t>
      </w:r>
      <w:r w:rsidR="002F3D89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Качугского 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="002F3D89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 округа 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от </w:t>
      </w:r>
      <w:r w:rsidR="00B61998" w:rsidRPr="009314E1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61998" w:rsidRPr="009314E1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>оября 202</w:t>
      </w:r>
      <w:r w:rsidR="00B61998" w:rsidRPr="009314E1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 года № </w:t>
      </w:r>
      <w:r w:rsidR="00C57057" w:rsidRPr="009314E1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="00CC62F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="00C67F84" w:rsidRPr="009314E1">
        <w:rPr>
          <w:rFonts w:ascii="Times New Roman" w:hAnsi="Times New Roman" w:cs="Times New Roman"/>
          <w:sz w:val="28"/>
          <w:szCs w:val="28"/>
          <w:lang w:eastAsia="en-US"/>
        </w:rPr>
        <w:t xml:space="preserve">следующие изменения: </w:t>
      </w:r>
    </w:p>
    <w:p w:rsidR="002F3D89" w:rsidRPr="00212359" w:rsidRDefault="001F687D" w:rsidP="001F687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2A326B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374327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Подпрограммы 1 «Клубная деятельность </w:t>
      </w:r>
      <w:r w:rsidR="00B84EBA">
        <w:rPr>
          <w:rFonts w:ascii="Times New Roman" w:hAnsi="Times New Roman" w:cs="Times New Roman"/>
          <w:sz w:val="28"/>
          <w:szCs w:val="28"/>
        </w:rPr>
        <w:t>М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ЦДК им. С. Рычковой» «Паспорт подпрограммы» </w:t>
      </w:r>
      <w:r w:rsidR="00847886" w:rsidRPr="0021235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2F3D89" w:rsidRPr="0021235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2188"/>
        <w:gridCol w:w="1134"/>
        <w:gridCol w:w="1134"/>
        <w:gridCol w:w="1275"/>
        <w:gridCol w:w="1295"/>
      </w:tblGrid>
      <w:tr w:rsidR="002F3D89" w:rsidRPr="00212359" w:rsidTr="0071468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3D89" w:rsidRPr="00212359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:rsidTr="001F687D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BF109B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60333,3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1F687D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28389,30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1F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D89" w:rsidRPr="00212359" w:rsidRDefault="002F3D89" w:rsidP="001F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BF109B" w:rsidRPr="00212359" w:rsidTr="00DE722C">
        <w:trPr>
          <w:trHeight w:val="991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F109B" w:rsidRPr="00212359" w:rsidRDefault="00BF109B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9B" w:rsidRPr="00212359" w:rsidRDefault="00BF109B" w:rsidP="00090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9B" w:rsidRPr="00212359" w:rsidRDefault="00BF109B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60333,3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9B" w:rsidRPr="00212359" w:rsidRDefault="001F687D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28389,30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9B" w:rsidRPr="00212359" w:rsidRDefault="00BF109B" w:rsidP="001F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109B" w:rsidRPr="00212359" w:rsidRDefault="00BF109B" w:rsidP="001F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</w:tbl>
    <w:p w:rsidR="00077BFF" w:rsidRPr="00C37906" w:rsidRDefault="00077BFF" w:rsidP="00DE722C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:rsidR="000F4ED0" w:rsidRPr="00C37906" w:rsidRDefault="00DE722C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1.2</w:t>
      </w:r>
      <w:r w:rsidR="000F4ED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C0711">
        <w:rPr>
          <w:rFonts w:ascii="Times New Roman" w:eastAsia="MS Mincho" w:hAnsi="Times New Roman" w:cs="Times New Roman"/>
          <w:bCs/>
          <w:sz w:val="28"/>
          <w:szCs w:val="28"/>
        </w:rPr>
        <w:t>Строку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финансирования» Раздела 1 </w:t>
      </w:r>
      <w:r w:rsidR="008E7600" w:rsidRPr="00C37906">
        <w:rPr>
          <w:rFonts w:ascii="Times New Roman" w:hAnsi="Times New Roman" w:cs="Times New Roman"/>
          <w:sz w:val="28"/>
          <w:szCs w:val="28"/>
        </w:rPr>
        <w:t>П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>одпрограмм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7 «Сельские учреждения культуры»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«Паспорт подпрограммы» изложить в новой редакци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276"/>
        <w:gridCol w:w="1275"/>
        <w:gridCol w:w="1084"/>
        <w:gridCol w:w="1406"/>
      </w:tblGrid>
      <w:tr w:rsidR="0009025D" w:rsidRPr="00C37906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9025D" w:rsidRPr="00C37906" w:rsidRDefault="0009025D" w:rsidP="0053483D">
            <w:pPr>
              <w:widowControl w:val="0"/>
              <w:tabs>
                <w:tab w:val="left" w:pos="7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79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025D" w:rsidRPr="00C37906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:rsidTr="009314E1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DE722C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121754,20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DE722C" w:rsidP="0093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57988,20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917662" w:rsidRPr="00C37906" w:rsidTr="00714683">
        <w:trPr>
          <w:trHeight w:val="108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17662" w:rsidRPr="00C37906" w:rsidRDefault="00917662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662" w:rsidRPr="00C37906" w:rsidRDefault="00917662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662" w:rsidRPr="00C37906" w:rsidRDefault="00DE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127641,3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662" w:rsidRPr="00C37906" w:rsidRDefault="00667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63875,3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662" w:rsidRPr="00C37906" w:rsidRDefault="000B72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662" w:rsidRPr="00C37906" w:rsidRDefault="00917662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</w:tbl>
    <w:p w:rsidR="001B461C" w:rsidRPr="00C37906" w:rsidRDefault="00F63D93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1.3</w:t>
      </w:r>
      <w:r w:rsidR="007D32F3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D841CF">
        <w:rPr>
          <w:rFonts w:ascii="Times New Roman" w:eastAsia="MS Mincho" w:hAnsi="Times New Roman" w:cs="Times New Roman"/>
          <w:bCs/>
          <w:sz w:val="28"/>
          <w:szCs w:val="28"/>
        </w:rPr>
        <w:t>9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341366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C37906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:rsidR="00C148F8" w:rsidRPr="00C37906" w:rsidRDefault="00F63D93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1.4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9025D" w:rsidRPr="00C37906">
        <w:t xml:space="preserve"> 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C37906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C37906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 w:rsidRPr="00C37906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 w:rsidRPr="00C37906">
        <w:rPr>
          <w:rFonts w:ascii="Times New Roman" w:hAnsi="Times New Roman" w:cs="Times New Roman"/>
          <w:sz w:val="28"/>
          <w:szCs w:val="28"/>
        </w:rPr>
        <w:t>2</w:t>
      </w:r>
      <w:r w:rsidR="000964A2" w:rsidRPr="00C3790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:rsidR="00FF0CE3" w:rsidRPr="00C37906" w:rsidRDefault="00F63D93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1.5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="0035771D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9314E1">
        <w:rPr>
          <w:rFonts w:ascii="Times New Roman" w:hAnsi="Times New Roman" w:cs="Times New Roman"/>
          <w:sz w:val="28"/>
          <w:szCs w:val="28"/>
        </w:rPr>
        <w:t xml:space="preserve">Качугском муниципальном округе </w:t>
      </w:r>
      <w:r w:rsidR="0035771D" w:rsidRPr="00C37906">
        <w:rPr>
          <w:rFonts w:ascii="Times New Roman" w:hAnsi="Times New Roman" w:cs="Times New Roman"/>
          <w:sz w:val="28"/>
          <w:szCs w:val="28"/>
        </w:rPr>
        <w:t xml:space="preserve">на 2026-2028 гг.»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Приложением </w:t>
      </w:r>
      <w:r w:rsidR="009D33EA"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:rsidR="00CD4C6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2</w:t>
      </w:r>
      <w:r w:rsidR="00B0778B" w:rsidRPr="00C37906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 w:rsidRPr="00C37906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>.</w:t>
      </w:r>
    </w:p>
    <w:p w:rsidR="00DF164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3</w:t>
      </w:r>
      <w:r w:rsidR="00B0778B" w:rsidRPr="00C379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C379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C37906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C37906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 w:rsidRPr="00C37906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C37906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 w:rsidRPr="00C37906">
        <w:rPr>
          <w:rFonts w:ascii="Times New Roman" w:hAnsi="Times New Roman"/>
          <w:sz w:val="28"/>
          <w:szCs w:val="28"/>
        </w:rPr>
        <w:t>округа</w:t>
      </w:r>
      <w:r w:rsidR="009163B7" w:rsidRPr="00C37906">
        <w:rPr>
          <w:rFonts w:ascii="Times New Roman" w:hAnsi="Times New Roman"/>
          <w:sz w:val="28"/>
          <w:szCs w:val="28"/>
        </w:rPr>
        <w:t xml:space="preserve"> Макарову В.В. </w:t>
      </w:r>
    </w:p>
    <w:p w:rsidR="00960D21" w:rsidRPr="00C37906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4E1" w:rsidRDefault="00460326" w:rsidP="009314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М</w:t>
      </w:r>
      <w:r w:rsidR="00B0778B" w:rsidRPr="00C37906">
        <w:rPr>
          <w:rFonts w:ascii="Times New Roman" w:hAnsi="Times New Roman"/>
          <w:sz w:val="28"/>
          <w:szCs w:val="28"/>
        </w:rPr>
        <w:t xml:space="preserve">эр </w:t>
      </w:r>
      <w:r w:rsidR="00324993" w:rsidRPr="00C37906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 xml:space="preserve">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 </w:t>
      </w:r>
      <w:r w:rsidR="008E7600" w:rsidRPr="00C37906">
        <w:rPr>
          <w:rFonts w:ascii="Times New Roman" w:hAnsi="Times New Roman"/>
          <w:sz w:val="28"/>
          <w:szCs w:val="28"/>
        </w:rPr>
        <w:t xml:space="preserve"> 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</w:t>
      </w:r>
      <w:r w:rsidR="00215824" w:rsidRPr="00C37906">
        <w:rPr>
          <w:rFonts w:ascii="Times New Roman" w:hAnsi="Times New Roman"/>
          <w:sz w:val="28"/>
          <w:szCs w:val="28"/>
        </w:rPr>
        <w:t xml:space="preserve">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</w:t>
      </w:r>
      <w:r w:rsidR="009314E1">
        <w:rPr>
          <w:rFonts w:ascii="Times New Roman" w:hAnsi="Times New Roman"/>
          <w:sz w:val="28"/>
          <w:szCs w:val="28"/>
        </w:rPr>
        <w:t xml:space="preserve">  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</w:t>
      </w:r>
      <w:r w:rsidRPr="00C37906">
        <w:rPr>
          <w:rFonts w:ascii="Times New Roman" w:hAnsi="Times New Roman"/>
          <w:sz w:val="28"/>
          <w:szCs w:val="28"/>
        </w:rPr>
        <w:t>Е. В. Липатов</w:t>
      </w:r>
    </w:p>
    <w:p w:rsidR="009314E1" w:rsidRPr="00C37906" w:rsidRDefault="009314E1" w:rsidP="009314E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255</w:t>
      </w:r>
    </w:p>
    <w:sectPr w:rsidR="009314E1" w:rsidRPr="00C37906" w:rsidSect="009314E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445BF"/>
    <w:rsid w:val="000501EA"/>
    <w:rsid w:val="000565D2"/>
    <w:rsid w:val="000634B8"/>
    <w:rsid w:val="00072D02"/>
    <w:rsid w:val="00073853"/>
    <w:rsid w:val="0007513E"/>
    <w:rsid w:val="00077BFF"/>
    <w:rsid w:val="00080031"/>
    <w:rsid w:val="0008528F"/>
    <w:rsid w:val="00087D88"/>
    <w:rsid w:val="0009025D"/>
    <w:rsid w:val="000964A2"/>
    <w:rsid w:val="00097B4F"/>
    <w:rsid w:val="000A3213"/>
    <w:rsid w:val="000A4B61"/>
    <w:rsid w:val="000A670F"/>
    <w:rsid w:val="000B5706"/>
    <w:rsid w:val="000B7289"/>
    <w:rsid w:val="000B7FC9"/>
    <w:rsid w:val="000C2D67"/>
    <w:rsid w:val="000C2D80"/>
    <w:rsid w:val="000C4799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25F0"/>
    <w:rsid w:val="001C530D"/>
    <w:rsid w:val="001C75AB"/>
    <w:rsid w:val="001D3013"/>
    <w:rsid w:val="001D47B4"/>
    <w:rsid w:val="001E0284"/>
    <w:rsid w:val="001E54AA"/>
    <w:rsid w:val="001F48B2"/>
    <w:rsid w:val="001F6266"/>
    <w:rsid w:val="001F687D"/>
    <w:rsid w:val="00212359"/>
    <w:rsid w:val="002123F1"/>
    <w:rsid w:val="00214399"/>
    <w:rsid w:val="00215824"/>
    <w:rsid w:val="002215B8"/>
    <w:rsid w:val="00226F64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326B"/>
    <w:rsid w:val="002A42F7"/>
    <w:rsid w:val="002A53B4"/>
    <w:rsid w:val="002A7E8C"/>
    <w:rsid w:val="002C74D8"/>
    <w:rsid w:val="002D69DE"/>
    <w:rsid w:val="002D6F82"/>
    <w:rsid w:val="002F194F"/>
    <w:rsid w:val="002F20BC"/>
    <w:rsid w:val="002F3D89"/>
    <w:rsid w:val="002F4F65"/>
    <w:rsid w:val="002F7010"/>
    <w:rsid w:val="003064BA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4327"/>
    <w:rsid w:val="00376EC7"/>
    <w:rsid w:val="0039083F"/>
    <w:rsid w:val="00392AA6"/>
    <w:rsid w:val="003A0064"/>
    <w:rsid w:val="003A0981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1741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326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5EC"/>
    <w:rsid w:val="004B7A5F"/>
    <w:rsid w:val="004C460D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3483D"/>
    <w:rsid w:val="005465B0"/>
    <w:rsid w:val="00546FB0"/>
    <w:rsid w:val="00550901"/>
    <w:rsid w:val="00570069"/>
    <w:rsid w:val="00574E8A"/>
    <w:rsid w:val="00577927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4C70"/>
    <w:rsid w:val="005E7A9C"/>
    <w:rsid w:val="005F2B67"/>
    <w:rsid w:val="005F511D"/>
    <w:rsid w:val="005F56F1"/>
    <w:rsid w:val="00600024"/>
    <w:rsid w:val="00601271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3738"/>
    <w:rsid w:val="00647CE6"/>
    <w:rsid w:val="00654ADC"/>
    <w:rsid w:val="006557F1"/>
    <w:rsid w:val="00660563"/>
    <w:rsid w:val="00661565"/>
    <w:rsid w:val="0066267C"/>
    <w:rsid w:val="0066794E"/>
    <w:rsid w:val="00671FA0"/>
    <w:rsid w:val="00676CE7"/>
    <w:rsid w:val="00684C89"/>
    <w:rsid w:val="00685123"/>
    <w:rsid w:val="006909DE"/>
    <w:rsid w:val="00690CD6"/>
    <w:rsid w:val="00694669"/>
    <w:rsid w:val="0069504C"/>
    <w:rsid w:val="00695584"/>
    <w:rsid w:val="006A198F"/>
    <w:rsid w:val="006A5B38"/>
    <w:rsid w:val="006A5C44"/>
    <w:rsid w:val="006A5C6B"/>
    <w:rsid w:val="006B1392"/>
    <w:rsid w:val="006B21CE"/>
    <w:rsid w:val="006B4B38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521A"/>
    <w:rsid w:val="006E6AB5"/>
    <w:rsid w:val="006F6162"/>
    <w:rsid w:val="006F79AD"/>
    <w:rsid w:val="007018BB"/>
    <w:rsid w:val="0070303F"/>
    <w:rsid w:val="007037A1"/>
    <w:rsid w:val="00707D1D"/>
    <w:rsid w:val="0071249B"/>
    <w:rsid w:val="00712EE3"/>
    <w:rsid w:val="00714683"/>
    <w:rsid w:val="00716E54"/>
    <w:rsid w:val="007179D2"/>
    <w:rsid w:val="00720B89"/>
    <w:rsid w:val="00722A73"/>
    <w:rsid w:val="007274A5"/>
    <w:rsid w:val="00734CA7"/>
    <w:rsid w:val="007356D5"/>
    <w:rsid w:val="00735B38"/>
    <w:rsid w:val="007412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C2C43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45C8E"/>
    <w:rsid w:val="00845D82"/>
    <w:rsid w:val="00847886"/>
    <w:rsid w:val="00851482"/>
    <w:rsid w:val="00855378"/>
    <w:rsid w:val="008567C9"/>
    <w:rsid w:val="008602CD"/>
    <w:rsid w:val="008619E1"/>
    <w:rsid w:val="00862901"/>
    <w:rsid w:val="0087202E"/>
    <w:rsid w:val="008749C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D6B20"/>
    <w:rsid w:val="008E1113"/>
    <w:rsid w:val="008E3362"/>
    <w:rsid w:val="008E7600"/>
    <w:rsid w:val="008F17AE"/>
    <w:rsid w:val="008F1A31"/>
    <w:rsid w:val="008F40EE"/>
    <w:rsid w:val="008F470E"/>
    <w:rsid w:val="008F6116"/>
    <w:rsid w:val="009102C1"/>
    <w:rsid w:val="0091030F"/>
    <w:rsid w:val="00912058"/>
    <w:rsid w:val="0091413F"/>
    <w:rsid w:val="00914C59"/>
    <w:rsid w:val="009163B7"/>
    <w:rsid w:val="00917662"/>
    <w:rsid w:val="0092236E"/>
    <w:rsid w:val="0092247C"/>
    <w:rsid w:val="00927039"/>
    <w:rsid w:val="0092777C"/>
    <w:rsid w:val="009301AD"/>
    <w:rsid w:val="009314E1"/>
    <w:rsid w:val="00932D86"/>
    <w:rsid w:val="009419F4"/>
    <w:rsid w:val="009450BF"/>
    <w:rsid w:val="009467BD"/>
    <w:rsid w:val="00951D37"/>
    <w:rsid w:val="00953364"/>
    <w:rsid w:val="009552C8"/>
    <w:rsid w:val="00955CFF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33EA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125D9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4EBA"/>
    <w:rsid w:val="00B8799A"/>
    <w:rsid w:val="00B9541D"/>
    <w:rsid w:val="00B96994"/>
    <w:rsid w:val="00BA1863"/>
    <w:rsid w:val="00BA2D6B"/>
    <w:rsid w:val="00BA39ED"/>
    <w:rsid w:val="00BB0AC3"/>
    <w:rsid w:val="00BB472E"/>
    <w:rsid w:val="00BB7D16"/>
    <w:rsid w:val="00BC0276"/>
    <w:rsid w:val="00BC0711"/>
    <w:rsid w:val="00BC7BF5"/>
    <w:rsid w:val="00BD217F"/>
    <w:rsid w:val="00BD4507"/>
    <w:rsid w:val="00BD6687"/>
    <w:rsid w:val="00BD6CA3"/>
    <w:rsid w:val="00BE00C1"/>
    <w:rsid w:val="00BF109B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22D15"/>
    <w:rsid w:val="00C310D0"/>
    <w:rsid w:val="00C35AD6"/>
    <w:rsid w:val="00C37906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CF2D35"/>
    <w:rsid w:val="00CF326C"/>
    <w:rsid w:val="00D007BB"/>
    <w:rsid w:val="00D02F1F"/>
    <w:rsid w:val="00D1261A"/>
    <w:rsid w:val="00D129DF"/>
    <w:rsid w:val="00D14C1B"/>
    <w:rsid w:val="00D17F39"/>
    <w:rsid w:val="00D20619"/>
    <w:rsid w:val="00D2735F"/>
    <w:rsid w:val="00D27BEB"/>
    <w:rsid w:val="00D310E6"/>
    <w:rsid w:val="00D314C7"/>
    <w:rsid w:val="00D342F9"/>
    <w:rsid w:val="00D40F53"/>
    <w:rsid w:val="00D4104F"/>
    <w:rsid w:val="00D439A0"/>
    <w:rsid w:val="00D44A92"/>
    <w:rsid w:val="00D44C2A"/>
    <w:rsid w:val="00D45119"/>
    <w:rsid w:val="00D4584F"/>
    <w:rsid w:val="00D45E0D"/>
    <w:rsid w:val="00D542C3"/>
    <w:rsid w:val="00D561FC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41CF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A7811"/>
    <w:rsid w:val="00DB1E0B"/>
    <w:rsid w:val="00DB2EEB"/>
    <w:rsid w:val="00DB58DD"/>
    <w:rsid w:val="00DB73ED"/>
    <w:rsid w:val="00DC5108"/>
    <w:rsid w:val="00DC56BA"/>
    <w:rsid w:val="00DE3159"/>
    <w:rsid w:val="00DE65A2"/>
    <w:rsid w:val="00DE722C"/>
    <w:rsid w:val="00DF164A"/>
    <w:rsid w:val="00DF34E5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31A99"/>
    <w:rsid w:val="00E44823"/>
    <w:rsid w:val="00E45261"/>
    <w:rsid w:val="00E4607B"/>
    <w:rsid w:val="00E462D1"/>
    <w:rsid w:val="00E51099"/>
    <w:rsid w:val="00E5285E"/>
    <w:rsid w:val="00E602F4"/>
    <w:rsid w:val="00E63278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30FF"/>
    <w:rsid w:val="00EE44BA"/>
    <w:rsid w:val="00EE50DB"/>
    <w:rsid w:val="00EF12E8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25E"/>
    <w:rsid w:val="00F46A84"/>
    <w:rsid w:val="00F4759E"/>
    <w:rsid w:val="00F5203F"/>
    <w:rsid w:val="00F53479"/>
    <w:rsid w:val="00F549AE"/>
    <w:rsid w:val="00F602FB"/>
    <w:rsid w:val="00F63D93"/>
    <w:rsid w:val="00F72E01"/>
    <w:rsid w:val="00F72F24"/>
    <w:rsid w:val="00F74880"/>
    <w:rsid w:val="00F763FA"/>
    <w:rsid w:val="00F76533"/>
    <w:rsid w:val="00F77D8F"/>
    <w:rsid w:val="00F8062D"/>
    <w:rsid w:val="00FA140A"/>
    <w:rsid w:val="00FB13AB"/>
    <w:rsid w:val="00FB6ED8"/>
    <w:rsid w:val="00FC23DA"/>
    <w:rsid w:val="00FC4C22"/>
    <w:rsid w:val="00FC5034"/>
    <w:rsid w:val="00FD3C67"/>
    <w:rsid w:val="00FD46C0"/>
    <w:rsid w:val="00FD4ACE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1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9174C-D471-48E4-9331-18441F29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 s</cp:lastModifiedBy>
  <cp:revision>31</cp:revision>
  <cp:lastPrinted>2026-06-11T02:25:00Z</cp:lastPrinted>
  <dcterms:created xsi:type="dcterms:W3CDTF">2026-03-30T07:15:00Z</dcterms:created>
  <dcterms:modified xsi:type="dcterms:W3CDTF">2026-06-23T06:19:00Z</dcterms:modified>
</cp:coreProperties>
</file>